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E0B4E" w14:textId="19549753" w:rsidR="000E1C61" w:rsidRPr="004E161A" w:rsidRDefault="000E1C61" w:rsidP="004E16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2E0BB6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2C4583F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(Nazwa i adres wykonawcy)</w:t>
      </w:r>
    </w:p>
    <w:p w14:paraId="41D416F2" w14:textId="77777777" w:rsidR="000E1C61" w:rsidRPr="002E0BB6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CA933A" w14:textId="7B8DF771" w:rsidR="000E1C61" w:rsidRPr="002E0BB6" w:rsidRDefault="006145A0" w:rsidP="007151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2E0BB6">
        <w:rPr>
          <w:rFonts w:ascii="Cambria" w:hAnsi="Cambria" w:cs="Arial"/>
          <w:b/>
          <w:bCs/>
          <w:sz w:val="22"/>
          <w:szCs w:val="22"/>
        </w:rPr>
        <w:t>OFERT</w:t>
      </w:r>
      <w:r w:rsidRPr="002E0BB6">
        <w:rPr>
          <w:rFonts w:ascii="Cambria" w:hAnsi="Cambria" w:cs="Arial"/>
          <w:b/>
          <w:bCs/>
          <w:sz w:val="22"/>
          <w:szCs w:val="22"/>
        </w:rPr>
        <w:t>Y</w:t>
      </w:r>
    </w:p>
    <w:p w14:paraId="377EEB04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2E0BB6">
        <w:rPr>
          <w:rFonts w:ascii="Cambria" w:hAnsi="Cambria" w:cs="Arial"/>
          <w:b/>
          <w:bCs/>
          <w:sz w:val="22"/>
          <w:szCs w:val="22"/>
        </w:rPr>
        <w:tab/>
      </w:r>
    </w:p>
    <w:p w14:paraId="1B0AD538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4EA7423E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>Nadleśnictwo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76BCE">
        <w:rPr>
          <w:rFonts w:ascii="Cambria" w:hAnsi="Cambria" w:cs="Arial"/>
          <w:b/>
          <w:bCs/>
          <w:sz w:val="22"/>
          <w:szCs w:val="22"/>
        </w:rPr>
        <w:t>Kamienna Góra</w:t>
      </w:r>
      <w:r w:rsidRPr="002E0BB6">
        <w:rPr>
          <w:rFonts w:ascii="Cambria" w:hAnsi="Cambria" w:cs="Arial"/>
          <w:b/>
          <w:bCs/>
          <w:sz w:val="22"/>
          <w:szCs w:val="22"/>
        </w:rPr>
        <w:tab/>
      </w:r>
    </w:p>
    <w:p w14:paraId="38442A7F" w14:textId="4451BE3E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376BCE">
        <w:rPr>
          <w:rFonts w:ascii="Cambria" w:hAnsi="Cambria" w:cs="Arial"/>
          <w:b/>
          <w:bCs/>
          <w:sz w:val="22"/>
          <w:szCs w:val="22"/>
        </w:rPr>
        <w:t>Bohaterów Getta 33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>5</w:t>
      </w:r>
      <w:r w:rsidR="00376BCE">
        <w:rPr>
          <w:rFonts w:ascii="Cambria" w:hAnsi="Cambria" w:cs="Arial"/>
          <w:b/>
          <w:bCs/>
          <w:sz w:val="22"/>
          <w:szCs w:val="22"/>
        </w:rPr>
        <w:t>8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>-</w:t>
      </w:r>
      <w:r w:rsidR="00376BCE">
        <w:rPr>
          <w:rFonts w:ascii="Cambria" w:hAnsi="Cambria" w:cs="Arial"/>
          <w:b/>
          <w:bCs/>
          <w:sz w:val="22"/>
          <w:szCs w:val="22"/>
        </w:rPr>
        <w:t>400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76BCE">
        <w:rPr>
          <w:rFonts w:ascii="Cambria" w:hAnsi="Cambria" w:cs="Arial"/>
          <w:b/>
          <w:bCs/>
          <w:sz w:val="22"/>
          <w:szCs w:val="22"/>
        </w:rPr>
        <w:t>Kamienna Góra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7FBAAB5" w14:textId="1CD0CFE7" w:rsidR="00F344CE" w:rsidRPr="002E0BB6" w:rsidRDefault="00F344CE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3DD16E" w14:textId="77777777" w:rsidR="00F97F0A" w:rsidRPr="002A7AE7" w:rsidRDefault="00B627D7" w:rsidP="00F97F0A">
      <w:pPr>
        <w:spacing w:before="120"/>
        <w:jc w:val="center"/>
        <w:rPr>
          <w:rFonts w:ascii="Cambria" w:hAnsi="Cambria"/>
          <w:b/>
          <w:sz w:val="22"/>
          <w:szCs w:val="22"/>
          <w:u w:val="single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</w:t>
      </w:r>
      <w:r w:rsidR="002E0BB6" w:rsidRPr="002E0BB6">
        <w:rPr>
          <w:rFonts w:ascii="Cambria" w:hAnsi="Cambria" w:cs="Arial"/>
          <w:bCs/>
          <w:sz w:val="22"/>
          <w:szCs w:val="22"/>
        </w:rPr>
        <w:t>zadanie pn</w:t>
      </w:r>
      <w:bookmarkStart w:id="0" w:name="_Hlk190241810"/>
      <w:r w:rsidR="00A94590" w:rsidRPr="00A94590">
        <w:rPr>
          <w:rFonts w:ascii="Cambria" w:hAnsi="Cambria"/>
          <w:b/>
          <w:sz w:val="22"/>
          <w:szCs w:val="22"/>
        </w:rPr>
        <w:t xml:space="preserve"> </w:t>
      </w:r>
      <w:bookmarkEnd w:id="0"/>
    </w:p>
    <w:p w14:paraId="5BE4D867" w14:textId="77777777" w:rsidR="00B11CFB" w:rsidRDefault="00B11CFB" w:rsidP="00B11CFB">
      <w:pPr>
        <w:spacing w:before="12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„</w:t>
      </w:r>
      <w:r w:rsidRPr="00E600BC">
        <w:rPr>
          <w:rFonts w:ascii="Cambria" w:hAnsi="Cambria"/>
          <w:b/>
          <w:sz w:val="22"/>
          <w:szCs w:val="22"/>
        </w:rPr>
        <w:t>Monitoring ssaków drapieżnych -</w:t>
      </w:r>
      <w:r>
        <w:rPr>
          <w:rFonts w:ascii="Cambria" w:hAnsi="Cambria"/>
          <w:b/>
          <w:sz w:val="22"/>
          <w:szCs w:val="22"/>
        </w:rPr>
        <w:t xml:space="preserve"> </w:t>
      </w:r>
      <w:r w:rsidRPr="00E600BC">
        <w:rPr>
          <w:rFonts w:ascii="Cambria" w:hAnsi="Cambria"/>
          <w:b/>
          <w:sz w:val="22"/>
          <w:szCs w:val="22"/>
        </w:rPr>
        <w:t>inwentaryzacja aktualizująca w projekcie czynnej ochrony cietrzewia w Nadleśnictwie Kamienna Góra 2026-2028</w:t>
      </w:r>
      <w:r>
        <w:rPr>
          <w:rFonts w:ascii="Cambria" w:hAnsi="Cambria"/>
          <w:b/>
          <w:sz w:val="22"/>
          <w:szCs w:val="22"/>
        </w:rPr>
        <w:t>”</w:t>
      </w:r>
      <w:r w:rsidRPr="002A7AE7">
        <w:rPr>
          <w:rFonts w:ascii="Cambria" w:hAnsi="Cambria"/>
          <w:b/>
          <w:sz w:val="22"/>
          <w:szCs w:val="22"/>
        </w:rPr>
        <w:t xml:space="preserve"> w ramach projektu czynnej</w:t>
      </w:r>
      <w:r>
        <w:rPr>
          <w:rFonts w:ascii="Cambria" w:hAnsi="Cambria"/>
          <w:b/>
          <w:sz w:val="22"/>
          <w:szCs w:val="22"/>
        </w:rPr>
        <w:t xml:space="preserve"> </w:t>
      </w:r>
      <w:r w:rsidRPr="002A7AE7">
        <w:rPr>
          <w:rFonts w:ascii="Cambria" w:hAnsi="Cambria"/>
          <w:b/>
          <w:sz w:val="22"/>
          <w:szCs w:val="22"/>
        </w:rPr>
        <w:t>ochrony</w:t>
      </w:r>
      <w:r>
        <w:rPr>
          <w:rFonts w:ascii="Cambria" w:hAnsi="Cambria"/>
          <w:b/>
          <w:sz w:val="22"/>
          <w:szCs w:val="22"/>
        </w:rPr>
        <w:t xml:space="preserve"> </w:t>
      </w:r>
      <w:r w:rsidRPr="002A7AE7">
        <w:rPr>
          <w:rFonts w:ascii="Cambria" w:hAnsi="Cambria"/>
          <w:b/>
          <w:sz w:val="22"/>
          <w:szCs w:val="22"/>
        </w:rPr>
        <w:t>cietrzewia</w:t>
      </w:r>
      <w:r>
        <w:rPr>
          <w:rFonts w:ascii="Cambria" w:hAnsi="Cambria"/>
          <w:b/>
          <w:sz w:val="22"/>
          <w:szCs w:val="22"/>
        </w:rPr>
        <w:t xml:space="preserve"> realizowanych w ramach</w:t>
      </w:r>
      <w:r w:rsidRPr="0064513C">
        <w:rPr>
          <w:rFonts w:ascii="Cambria" w:hAnsi="Cambria"/>
          <w:b/>
          <w:bCs/>
          <w:sz w:val="22"/>
          <w:szCs w:val="22"/>
        </w:rPr>
        <w:t xml:space="preserve"> </w:t>
      </w:r>
      <w:r w:rsidRPr="00604E3A">
        <w:rPr>
          <w:rFonts w:ascii="Cambria" w:hAnsi="Cambria"/>
          <w:b/>
          <w:bCs/>
          <w:sz w:val="22"/>
          <w:szCs w:val="22"/>
        </w:rPr>
        <w:t>projektu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2A7AE7">
        <w:rPr>
          <w:rFonts w:ascii="Cambria" w:hAnsi="Cambria"/>
          <w:b/>
          <w:bCs/>
          <w:sz w:val="22"/>
          <w:szCs w:val="22"/>
        </w:rPr>
        <w:t>„Razem dla natury – ochrona gatunków i siedlisk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2A7AE7">
        <w:rPr>
          <w:rFonts w:ascii="Cambria" w:hAnsi="Cambria"/>
          <w:b/>
          <w:bCs/>
          <w:sz w:val="22"/>
          <w:szCs w:val="22"/>
        </w:rPr>
        <w:t>na terenach cennych przyrodniczo” (OPL2</w:t>
      </w:r>
      <w:r>
        <w:rPr>
          <w:rFonts w:ascii="Cambria" w:hAnsi="Cambria"/>
          <w:b/>
          <w:sz w:val="22"/>
          <w:szCs w:val="22"/>
        </w:rPr>
        <w:t>)</w:t>
      </w:r>
    </w:p>
    <w:p w14:paraId="0144127F" w14:textId="540697B0" w:rsidR="00B627D7" w:rsidRDefault="00505AE5" w:rsidP="00A94590">
      <w:pPr>
        <w:pBdr>
          <w:bottom w:val="single" w:sz="8" w:space="18" w:color="000000"/>
        </w:pBdr>
        <w:spacing w:before="120"/>
        <w:jc w:val="center"/>
        <w:rPr>
          <w:rFonts w:ascii="Cambria" w:hAnsi="Cambria" w:cs="Arial"/>
          <w:bCs/>
          <w:sz w:val="22"/>
          <w:szCs w:val="22"/>
        </w:rPr>
      </w:pPr>
      <w:r w:rsidRPr="00F92E2F">
        <w:rPr>
          <w:rFonts w:ascii="Cambria" w:hAnsi="Cambria" w:cs="Arial"/>
          <w:sz w:val="22"/>
          <w:szCs w:val="22"/>
        </w:rPr>
        <w:t xml:space="preserve">składam niniejszym ofertę </w:t>
      </w:r>
      <w:r w:rsidR="00D76BDA" w:rsidRPr="00F92E2F">
        <w:rPr>
          <w:rFonts w:ascii="Cambria" w:hAnsi="Cambria" w:cs="Arial"/>
          <w:sz w:val="22"/>
          <w:szCs w:val="22"/>
        </w:rPr>
        <w:t>na</w:t>
      </w:r>
      <w:r w:rsidR="00B627D7" w:rsidRPr="00F92E2F">
        <w:rPr>
          <w:rFonts w:ascii="Cambria" w:hAnsi="Cambria" w:cs="Arial"/>
          <w:sz w:val="22"/>
          <w:szCs w:val="22"/>
        </w:rPr>
        <w:t xml:space="preserve"> zamówieni</w:t>
      </w:r>
      <w:r w:rsidR="00D76BDA" w:rsidRPr="00F92E2F">
        <w:rPr>
          <w:rFonts w:ascii="Cambria" w:hAnsi="Cambria" w:cs="Arial"/>
          <w:sz w:val="22"/>
          <w:szCs w:val="22"/>
        </w:rPr>
        <w:t>e</w:t>
      </w:r>
      <w:r w:rsidR="00B627D7" w:rsidRPr="002E0BB6">
        <w:rPr>
          <w:rFonts w:ascii="Cambria" w:hAnsi="Cambria" w:cs="Arial"/>
          <w:bCs/>
          <w:sz w:val="22"/>
          <w:szCs w:val="22"/>
        </w:rPr>
        <w:t>:</w:t>
      </w:r>
    </w:p>
    <w:p w14:paraId="4A9F95A4" w14:textId="77777777" w:rsidR="00505AE5" w:rsidRPr="002E0BB6" w:rsidRDefault="00505AE5" w:rsidP="002E0BB6">
      <w:pPr>
        <w:spacing w:before="120"/>
        <w:jc w:val="center"/>
        <w:rPr>
          <w:rFonts w:ascii="Cambria" w:hAnsi="Cambria" w:cs="Arial"/>
          <w:b/>
          <w:bCs/>
          <w:i/>
          <w:iCs/>
          <w:sz w:val="22"/>
          <w:szCs w:val="22"/>
        </w:rPr>
      </w:pPr>
    </w:p>
    <w:p w14:paraId="78EA6750" w14:textId="11529F87" w:rsidR="002E0BB6" w:rsidRPr="00902AB4" w:rsidRDefault="002E0BB6" w:rsidP="00902AB4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2AB4">
        <w:rPr>
          <w:rFonts w:ascii="Cambria" w:hAnsi="Cambria" w:cs="Arial"/>
          <w:bCs/>
          <w:sz w:val="22"/>
          <w:szCs w:val="22"/>
        </w:rPr>
        <w:t>Oferuję wykonanie</w:t>
      </w:r>
      <w:r w:rsidR="00FF4C74">
        <w:rPr>
          <w:rFonts w:ascii="Cambria" w:hAnsi="Cambria" w:cs="Arial"/>
          <w:bCs/>
          <w:sz w:val="22"/>
          <w:szCs w:val="22"/>
        </w:rPr>
        <w:t xml:space="preserve"> przedmiotu</w:t>
      </w:r>
      <w:r w:rsidRPr="00902AB4">
        <w:rPr>
          <w:rFonts w:ascii="Cambria" w:hAnsi="Cambria" w:cs="Arial"/>
          <w:bCs/>
          <w:sz w:val="22"/>
          <w:szCs w:val="22"/>
        </w:rPr>
        <w:t xml:space="preserve"> zamówienia</w:t>
      </w:r>
      <w:r w:rsidR="00FF4C74">
        <w:rPr>
          <w:rFonts w:ascii="Cambria" w:hAnsi="Cambria" w:cs="Arial"/>
          <w:bCs/>
          <w:sz w:val="22"/>
          <w:szCs w:val="22"/>
        </w:rPr>
        <w:t xml:space="preserve"> </w:t>
      </w:r>
      <w:r w:rsidRPr="00902AB4">
        <w:rPr>
          <w:rFonts w:ascii="Cambria" w:hAnsi="Cambria" w:cs="Arial"/>
          <w:bCs/>
          <w:sz w:val="22"/>
          <w:szCs w:val="22"/>
        </w:rPr>
        <w:t xml:space="preserve"> za: </w:t>
      </w:r>
    </w:p>
    <w:p w14:paraId="3844FDD9" w14:textId="77777777" w:rsidR="00715150" w:rsidRDefault="00715150" w:rsidP="00715150">
      <w:pPr>
        <w:spacing w:line="360" w:lineRule="auto"/>
        <w:ind w:firstLine="709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FB7CB7B" w14:textId="5E8B4C66" w:rsidR="002E0BB6" w:rsidRPr="00050E3C" w:rsidRDefault="002E0BB6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6D583D">
        <w:rPr>
          <w:rFonts w:ascii="Cambria" w:hAnsi="Cambria" w:cs="Arial"/>
          <w:b/>
          <w:bCs/>
          <w:sz w:val="22"/>
          <w:szCs w:val="22"/>
        </w:rPr>
        <w:t xml:space="preserve">Łączną cenę </w:t>
      </w:r>
      <w:r w:rsidR="00902AB4" w:rsidRPr="006D583D">
        <w:rPr>
          <w:rFonts w:ascii="Cambria" w:hAnsi="Cambria" w:cs="Arial"/>
          <w:b/>
          <w:bCs/>
          <w:sz w:val="22"/>
          <w:szCs w:val="22"/>
        </w:rPr>
        <w:t xml:space="preserve">ryczałtową </w:t>
      </w:r>
      <w:r w:rsidR="006B7332" w:rsidRPr="006D583D">
        <w:rPr>
          <w:rFonts w:ascii="Cambria" w:hAnsi="Cambria" w:cs="Arial"/>
          <w:b/>
          <w:bCs/>
          <w:sz w:val="22"/>
          <w:szCs w:val="22"/>
        </w:rPr>
        <w:t>netto</w:t>
      </w:r>
      <w:r w:rsidRPr="006D583D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6D583D" w:rsidRPr="006D583D">
        <w:rPr>
          <w:rFonts w:ascii="Cambria" w:hAnsi="Cambria" w:cs="Arial"/>
          <w:b/>
          <w:bCs/>
          <w:sz w:val="22"/>
          <w:szCs w:val="22"/>
        </w:rPr>
        <w:t xml:space="preserve">____________________________ 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zł. </w:t>
      </w:r>
    </w:p>
    <w:p w14:paraId="54933707" w14:textId="7CE3BBF2" w:rsidR="006B7332" w:rsidRPr="00050E3C" w:rsidRDefault="006D583D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050E3C">
        <w:rPr>
          <w:rFonts w:ascii="Cambria" w:hAnsi="Cambria"/>
          <w:b/>
          <w:bCs/>
          <w:sz w:val="22"/>
          <w:szCs w:val="22"/>
        </w:rPr>
        <w:lastRenderedPageBreak/>
        <w:t xml:space="preserve">Stawka podatku VAT 23 % </w:t>
      </w:r>
    </w:p>
    <w:p w14:paraId="70F28BAD" w14:textId="519DA7FD" w:rsidR="006B7332" w:rsidRPr="00050E3C" w:rsidRDefault="006B7332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902AB4">
        <w:rPr>
          <w:rFonts w:ascii="Cambria" w:hAnsi="Cambria" w:cs="Arial"/>
          <w:b/>
          <w:bCs/>
          <w:sz w:val="22"/>
          <w:szCs w:val="22"/>
        </w:rPr>
        <w:t>Łączną cenę ryczałtową</w:t>
      </w:r>
      <w:r w:rsidR="00E52DFB">
        <w:rPr>
          <w:rFonts w:ascii="Cambria" w:hAnsi="Cambria" w:cs="Arial"/>
          <w:b/>
          <w:bCs/>
          <w:sz w:val="22"/>
          <w:szCs w:val="22"/>
        </w:rPr>
        <w:t xml:space="preserve"> brut</w:t>
      </w:r>
      <w:r w:rsidR="00E52DFB" w:rsidRPr="006D583D">
        <w:rPr>
          <w:rFonts w:ascii="Cambria" w:hAnsi="Cambria" w:cs="Arial"/>
          <w:b/>
          <w:bCs/>
          <w:sz w:val="22"/>
          <w:szCs w:val="22"/>
        </w:rPr>
        <w:t>to</w:t>
      </w:r>
      <w:r w:rsidR="00077F5E">
        <w:rPr>
          <w:rFonts w:ascii="Cambria" w:hAnsi="Cambria" w:cs="Arial"/>
          <w:b/>
          <w:bCs/>
          <w:sz w:val="22"/>
          <w:szCs w:val="22"/>
        </w:rPr>
        <w:t xml:space="preserve">: ___________________________________ </w:t>
      </w:r>
      <w:r w:rsidRPr="006D583D">
        <w:rPr>
          <w:rFonts w:ascii="Cambria" w:hAnsi="Cambria" w:cs="Arial"/>
          <w:b/>
          <w:bCs/>
          <w:sz w:val="22"/>
          <w:szCs w:val="22"/>
        </w:rPr>
        <w:t>zł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 </w:t>
      </w:r>
      <w:r w:rsidRPr="00050E3C">
        <w:rPr>
          <w:rFonts w:ascii="Cambria" w:hAnsi="Cambria"/>
          <w:b/>
          <w:bCs/>
          <w:sz w:val="22"/>
          <w:szCs w:val="22"/>
        </w:rPr>
        <w:t xml:space="preserve"> </w:t>
      </w:r>
    </w:p>
    <w:p w14:paraId="78F2E9E6" w14:textId="6BF15365" w:rsidR="002E0BB6" w:rsidRPr="001A0A5E" w:rsidRDefault="00902AB4" w:rsidP="002E0BB6">
      <w:pPr>
        <w:spacing w:line="360" w:lineRule="auto"/>
        <w:ind w:firstLine="709"/>
        <w:jc w:val="both"/>
        <w:rPr>
          <w:rFonts w:ascii="Cambria" w:hAnsi="Cambria"/>
          <w:sz w:val="22"/>
          <w:szCs w:val="22"/>
        </w:rPr>
      </w:pPr>
      <w:r w:rsidRPr="001A0A5E">
        <w:rPr>
          <w:rFonts w:ascii="Cambria" w:hAnsi="Cambria"/>
          <w:sz w:val="22"/>
          <w:szCs w:val="22"/>
        </w:rPr>
        <w:t>w</w:t>
      </w:r>
      <w:r w:rsidR="002E0BB6" w:rsidRPr="001A0A5E">
        <w:rPr>
          <w:rFonts w:ascii="Cambria" w:hAnsi="Cambria"/>
          <w:sz w:val="22"/>
          <w:szCs w:val="22"/>
        </w:rPr>
        <w:t xml:space="preserve"> tym: </w:t>
      </w:r>
    </w:p>
    <w:p w14:paraId="21CD6330" w14:textId="551C7DA7" w:rsidR="00DC22CC" w:rsidRPr="00DC22CC" w:rsidRDefault="00DC22CC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  <w:r w:rsidRPr="00DC22CC">
        <w:rPr>
          <w:rFonts w:ascii="Cambria" w:hAnsi="Cambria" w:cs="Arial"/>
          <w:sz w:val="22"/>
          <w:szCs w:val="22"/>
          <w:lang w:eastAsia="pl-PL"/>
        </w:rPr>
        <w:t>za rok 2026</w:t>
      </w:r>
      <w:r>
        <w:rPr>
          <w:rFonts w:ascii="Cambria" w:hAnsi="Cambria" w:cs="Arial"/>
          <w:sz w:val="22"/>
          <w:szCs w:val="22"/>
          <w:lang w:eastAsia="pl-PL"/>
        </w:rPr>
        <w:t xml:space="preserve"> cena ryczałtowa netto: _________________________________zł</w:t>
      </w:r>
    </w:p>
    <w:p w14:paraId="5F62DCF6" w14:textId="430D931E" w:rsidR="00DC22CC" w:rsidRPr="00DC22CC" w:rsidRDefault="00DC22CC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  <w:r w:rsidRPr="00DC22CC">
        <w:rPr>
          <w:rFonts w:ascii="Cambria" w:hAnsi="Cambria" w:cs="Arial"/>
          <w:sz w:val="22"/>
          <w:szCs w:val="22"/>
          <w:lang w:eastAsia="pl-PL"/>
        </w:rPr>
        <w:t>za rok 2027</w:t>
      </w:r>
      <w:r w:rsidRPr="00DC22CC">
        <w:t xml:space="preserve"> </w:t>
      </w:r>
      <w:r w:rsidRPr="00DC22CC">
        <w:rPr>
          <w:rFonts w:ascii="Cambria" w:hAnsi="Cambria" w:cs="Arial"/>
          <w:sz w:val="22"/>
          <w:szCs w:val="22"/>
          <w:lang w:eastAsia="pl-PL"/>
        </w:rPr>
        <w:t>cena ryczałtowa netto: _________________________________zł</w:t>
      </w:r>
    </w:p>
    <w:p w14:paraId="6EC3AFDE" w14:textId="53281F57" w:rsidR="00DC22CC" w:rsidRPr="00DC22CC" w:rsidRDefault="00DC22CC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  <w:r w:rsidRPr="00DC22CC">
        <w:rPr>
          <w:rFonts w:ascii="Cambria" w:hAnsi="Cambria" w:cs="Arial"/>
          <w:sz w:val="22"/>
          <w:szCs w:val="22"/>
          <w:lang w:eastAsia="pl-PL"/>
        </w:rPr>
        <w:t>za rok 2028</w:t>
      </w:r>
      <w:r w:rsidRPr="00DC22CC">
        <w:t xml:space="preserve"> </w:t>
      </w:r>
      <w:r w:rsidRPr="00DC22CC">
        <w:rPr>
          <w:rFonts w:ascii="Cambria" w:hAnsi="Cambria" w:cs="Arial"/>
          <w:sz w:val="22"/>
          <w:szCs w:val="22"/>
          <w:lang w:eastAsia="pl-PL"/>
        </w:rPr>
        <w:t>cena ryczałtowa netto: _________________________________zł</w:t>
      </w:r>
    </w:p>
    <w:p w14:paraId="176BAA67" w14:textId="77777777" w:rsidR="00E267BD" w:rsidRDefault="00E267BD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A76B2B4" w14:textId="77777777" w:rsidR="003A0709" w:rsidRPr="00527271" w:rsidRDefault="003A0709" w:rsidP="00E267BD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509D8994" w14:textId="5AD0A8B6" w:rsidR="00DC22CC" w:rsidRDefault="00F92E2F" w:rsidP="00DC22CC">
      <w:pPr>
        <w:pStyle w:val="Akapitzlist"/>
        <w:widowControl w:val="0"/>
        <w:numPr>
          <w:ilvl w:val="0"/>
          <w:numId w:val="138"/>
        </w:numPr>
        <w:suppressAutoHyphens w:val="0"/>
        <w:autoSpaceDE w:val="0"/>
        <w:autoSpaceDN w:val="0"/>
        <w:spacing w:before="60"/>
        <w:ind w:right="549"/>
        <w:jc w:val="both"/>
        <w:rPr>
          <w:rFonts w:ascii="Cambria" w:eastAsia="Arial" w:hAnsi="Cambria" w:cs="Arial"/>
          <w:sz w:val="22"/>
          <w:szCs w:val="22"/>
          <w:lang w:eastAsia="pl-PL" w:bidi="pl-PL"/>
        </w:rPr>
      </w:pPr>
      <w:r w:rsidRPr="00DC22CC">
        <w:rPr>
          <w:rFonts w:ascii="Cambria" w:hAnsi="Cambria"/>
          <w:sz w:val="22"/>
          <w:szCs w:val="22"/>
        </w:rPr>
        <w:t>Oświadczam (-my) że osoba skierowana do realizacji zamówienia  tj. Pan/i  ……………………………………………………. (imię i nazwisko) spełnia wymagania określone w pkt.</w:t>
      </w:r>
      <w:r w:rsidR="00DC22CC" w:rsidRPr="00DC22CC">
        <w:rPr>
          <w:rFonts w:ascii="Cambria" w:hAnsi="Cambria"/>
          <w:sz w:val="22"/>
          <w:szCs w:val="22"/>
        </w:rPr>
        <w:t xml:space="preserve">7.1 </w:t>
      </w:r>
      <w:r w:rsidRPr="00DC22CC">
        <w:rPr>
          <w:rFonts w:ascii="Cambria" w:hAnsi="Cambria"/>
          <w:sz w:val="22"/>
          <w:szCs w:val="22"/>
        </w:rPr>
        <w:t xml:space="preserve">SWZ </w:t>
      </w:r>
      <w:r w:rsidRPr="00DC22CC">
        <w:rPr>
          <w:rFonts w:ascii="Cambria" w:hAnsi="Cambria"/>
          <w:b/>
          <w:bCs/>
          <w:sz w:val="22"/>
          <w:szCs w:val="22"/>
        </w:rPr>
        <w:t xml:space="preserve"> </w:t>
      </w:r>
      <w:r w:rsidR="00DC22CC">
        <w:rPr>
          <w:rFonts w:ascii="Cambria" w:hAnsi="Cambria"/>
          <w:b/>
          <w:bCs/>
          <w:sz w:val="22"/>
          <w:szCs w:val="22"/>
        </w:rPr>
        <w:t xml:space="preserve">i </w:t>
      </w:r>
      <w:r w:rsidR="00DC22CC"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która w okresie ostatnich 3 lat przed upływem terminu składania ofert zrealizowała  ………………….. (wpisać ilość) usług przeprowadzania monitoringów i inwentaryzacji </w:t>
      </w:r>
      <w:r w:rsidR="00B11CFB">
        <w:rPr>
          <w:rFonts w:ascii="Cambria" w:eastAsia="Arial" w:hAnsi="Cambria" w:cs="Arial"/>
          <w:sz w:val="22"/>
          <w:szCs w:val="22"/>
          <w:lang w:eastAsia="pl-PL" w:bidi="pl-PL"/>
        </w:rPr>
        <w:t>ssaków leśnych</w:t>
      </w:r>
      <w:r w:rsidR="00DC22CC" w:rsidRPr="00DC22CC">
        <w:rPr>
          <w:rFonts w:ascii="Cambria" w:eastAsia="Arial" w:hAnsi="Cambria" w:cs="Arial"/>
          <w:sz w:val="22"/>
          <w:szCs w:val="22"/>
          <w:lang w:eastAsia="pl-PL" w:bidi="pl-PL"/>
        </w:rPr>
        <w:t>.</w:t>
      </w:r>
    </w:p>
    <w:p w14:paraId="0659BA27" w14:textId="2EE2B1AD" w:rsidR="00F92E2F" w:rsidRPr="00DC22CC" w:rsidRDefault="00DC22CC" w:rsidP="00DC22CC">
      <w:pPr>
        <w:pStyle w:val="Akapitzlist"/>
        <w:widowControl w:val="0"/>
        <w:numPr>
          <w:ilvl w:val="0"/>
          <w:numId w:val="138"/>
        </w:numPr>
        <w:suppressAutoHyphens w:val="0"/>
        <w:autoSpaceDE w:val="0"/>
        <w:autoSpaceDN w:val="0"/>
        <w:spacing w:before="60"/>
        <w:ind w:right="549"/>
        <w:jc w:val="both"/>
        <w:rPr>
          <w:rFonts w:ascii="Cambria" w:eastAsia="Arial" w:hAnsi="Cambria" w:cs="Arial"/>
          <w:sz w:val="22"/>
          <w:szCs w:val="22"/>
          <w:lang w:eastAsia="pl-PL" w:bidi="pl-PL"/>
        </w:rPr>
      </w:pPr>
      <w:r>
        <w:rPr>
          <w:rFonts w:ascii="Cambria" w:eastAsia="Arial" w:hAnsi="Cambria" w:cs="Arial"/>
          <w:sz w:val="22"/>
          <w:szCs w:val="22"/>
          <w:lang w:eastAsia="pl-PL" w:bidi="pl-PL"/>
        </w:rPr>
        <w:t>Oświadczam (-my), że</w:t>
      </w:r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 dysponuje lub będ</w:t>
      </w:r>
      <w:r>
        <w:rPr>
          <w:rFonts w:ascii="Cambria" w:eastAsia="Arial" w:hAnsi="Cambria" w:cs="Arial"/>
          <w:sz w:val="22"/>
          <w:szCs w:val="22"/>
          <w:lang w:eastAsia="pl-PL" w:bidi="pl-PL"/>
        </w:rPr>
        <w:t>ę</w:t>
      </w:r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 dysponował minimum </w:t>
      </w:r>
      <w:r w:rsidR="00B11CFB">
        <w:rPr>
          <w:rFonts w:ascii="Cambria" w:eastAsia="Arial" w:hAnsi="Cambria" w:cs="Arial"/>
          <w:sz w:val="22"/>
          <w:szCs w:val="22"/>
          <w:lang w:eastAsia="pl-PL" w:bidi="pl-PL"/>
        </w:rPr>
        <w:t>12</w:t>
      </w:r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 sprawnymi foto lub videopułapkami, które powinny posiadać odpowiednie parametry, pozwalające na wykonanie zdjęć bądź nagrań filmowych (geotagowanych), w celu przeprowadzenia nieinwazyjnego foto lub videomonitoringu, podczas wyszukiwania rewirów lęgowych kur, liczenia stadek rodzinnych cietrzewi oraz monitoringu tokowisk w czasie trwania toków.</w:t>
      </w:r>
    </w:p>
    <w:p w14:paraId="45D7A71F" w14:textId="77777777" w:rsidR="00482594" w:rsidRDefault="00482594" w:rsidP="00482594">
      <w:pPr>
        <w:pStyle w:val="Akapitzlist"/>
        <w:spacing w:before="120"/>
        <w:rPr>
          <w:rFonts w:ascii="Cambria" w:hAnsi="Cambria" w:cs="Arial"/>
          <w:bCs/>
          <w:sz w:val="22"/>
          <w:szCs w:val="22"/>
        </w:rPr>
      </w:pPr>
    </w:p>
    <w:p w14:paraId="597C2128" w14:textId="1511137A" w:rsidR="000C5E3C" w:rsidRDefault="001E6C0A" w:rsidP="00482594">
      <w:pPr>
        <w:pStyle w:val="Akapitzlist"/>
        <w:numPr>
          <w:ilvl w:val="0"/>
          <w:numId w:val="138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2E0BB6">
        <w:rPr>
          <w:rFonts w:ascii="Cambria" w:hAnsi="Cambria" w:cs="Arial"/>
          <w:b/>
          <w:sz w:val="22"/>
          <w:szCs w:val="22"/>
        </w:rPr>
        <w:t>nie będzie/będzie*</w:t>
      </w:r>
      <w:r w:rsidRPr="002E0BB6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5DD9FD98" w14:textId="0B5128F4" w:rsidR="000C5E3C" w:rsidRPr="004E161A" w:rsidRDefault="000C5E3C" w:rsidP="004E161A">
      <w:pPr>
        <w:pStyle w:val="Akapitzlist"/>
        <w:spacing w:before="120" w:after="120"/>
        <w:ind w:left="709"/>
        <w:jc w:val="both"/>
        <w:rPr>
          <w:rFonts w:ascii="Cambria" w:hAnsi="Cambria"/>
          <w:bCs/>
          <w:i/>
          <w:sz w:val="21"/>
          <w:szCs w:val="21"/>
        </w:rPr>
      </w:pPr>
      <w:r>
        <w:rPr>
          <w:rFonts w:ascii="Cambria" w:hAnsi="Cambria"/>
          <w:bCs/>
          <w:i/>
          <w:sz w:val="21"/>
          <w:szCs w:val="21"/>
        </w:rPr>
        <w:t>Proszę uzupełnić poniższe, jeżeli wybór niniejszej oferty będzie</w:t>
      </w:r>
      <w:r>
        <w:rPr>
          <w:i/>
        </w:rPr>
        <w:t xml:space="preserve"> </w:t>
      </w:r>
      <w:r>
        <w:rPr>
          <w:rFonts w:ascii="Cambria" w:hAnsi="Cambria"/>
          <w:bCs/>
          <w:i/>
          <w:sz w:val="21"/>
          <w:szCs w:val="21"/>
        </w:rPr>
        <w:t>prowadzić do powstania u Zamawiającego obowiązku podatkowego zgodnie z przepisami o podatku od towarów i usług:</w:t>
      </w:r>
    </w:p>
    <w:p w14:paraId="71441FDE" w14:textId="32BB159E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  <w:r w:rsidR="00D71A2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307F89E2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6142DB3A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2E0BB6">
        <w:rPr>
          <w:rFonts w:ascii="Cambria" w:hAnsi="Cambria" w:cs="Arial"/>
          <w:bCs/>
          <w:sz w:val="22"/>
          <w:szCs w:val="22"/>
        </w:rPr>
        <w:t>………</w:t>
      </w:r>
      <w:r w:rsidR="00F54E9D" w:rsidRPr="002E0BB6">
        <w:rPr>
          <w:rFonts w:ascii="Cambria" w:hAnsi="Cambria" w:cs="Arial"/>
          <w:bCs/>
          <w:sz w:val="22"/>
          <w:szCs w:val="22"/>
        </w:rPr>
        <w:t xml:space="preserve"> %</w:t>
      </w:r>
    </w:p>
    <w:p w14:paraId="593CCD87" w14:textId="44C25FB5" w:rsidR="001E6C0A" w:rsidRPr="002E0BB6" w:rsidRDefault="00DC22CC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4B1AF7E0" w14:textId="45C0607E" w:rsidR="00077F5E" w:rsidRPr="002E0BB6" w:rsidRDefault="00DC22CC" w:rsidP="00BD350B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18471177" w:rsidR="001E6C0A" w:rsidRDefault="00DC22CC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2E0BB6" w:rsidRDefault="001E6C0A" w:rsidP="00626C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2E0BB6" w14:paraId="34410FB3" w14:textId="77777777" w:rsidTr="00B545F4">
        <w:tc>
          <w:tcPr>
            <w:tcW w:w="6379" w:type="dxa"/>
          </w:tcPr>
          <w:p w14:paraId="466103EA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:rsidRPr="002E0BB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2E0BB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FC59E49" w14:textId="77777777" w:rsidR="004E161A" w:rsidRDefault="004E161A" w:rsidP="00D71A2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9A2E06" w14:textId="439CC1DA" w:rsidR="00B545F4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01F49BE5" w14:textId="36683E52" w:rsidR="00D71A2C" w:rsidRPr="002E0BB6" w:rsidRDefault="001E6C0A" w:rsidP="00D71A2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837BCB" w14:textId="77777777" w:rsidR="007308A2" w:rsidRPr="007308A2" w:rsidRDefault="007308A2" w:rsidP="007308A2">
      <w:pPr>
        <w:pStyle w:val="Akapitzlist"/>
        <w:suppressAutoHyphens w:val="0"/>
        <w:spacing w:before="120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p w14:paraId="1D36AAAF" w14:textId="77777777" w:rsidR="00626C85" w:rsidRDefault="00626C85" w:rsidP="004E16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A6FF2E" w14:textId="7DFE3B52" w:rsidR="00A07B06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8. </w:t>
      </w:r>
      <w:r w:rsidRPr="002E0BB6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57F9546A" w:rsidR="00A07B06" w:rsidRPr="002E0BB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2E0BB6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9.</w:t>
      </w:r>
      <w:r w:rsidRPr="002E0BB6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2E0BB6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2E0BB6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>10.</w:t>
      </w:r>
      <w:r w:rsidRPr="002E0BB6">
        <w:rPr>
          <w:rFonts w:ascii="Cambria" w:hAnsi="Cambria" w:cs="Arial"/>
          <w:bCs/>
          <w:sz w:val="22"/>
          <w:szCs w:val="22"/>
        </w:rPr>
        <w:tab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C03BEBD" w14:textId="256C0AF1" w:rsidR="00D3002E" w:rsidRPr="002E0BB6" w:rsidRDefault="001E6C0A" w:rsidP="005B0EAD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11.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BC8C1FD" w:rsidR="001E6C0A" w:rsidRPr="002E0BB6" w:rsidRDefault="001E6C0A" w:rsidP="001E6C0A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12.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Wykonawca jest</w:t>
      </w:r>
      <w:r w:rsidR="00787A89" w:rsidRPr="002E0BB6">
        <w:rPr>
          <w:rFonts w:ascii="Cambria" w:hAnsi="Cambria" w:cs="Arial"/>
          <w:sz w:val="22"/>
          <w:szCs w:val="22"/>
          <w:lang w:eastAsia="pl-PL"/>
        </w:rPr>
        <w:t xml:space="preserve"> (proszę zaznaczyć właściwe)</w:t>
      </w:r>
      <w:r w:rsidRPr="002E0BB6">
        <w:rPr>
          <w:rFonts w:ascii="Cambria" w:hAnsi="Cambria" w:cs="Arial"/>
          <w:sz w:val="22"/>
          <w:szCs w:val="22"/>
          <w:lang w:eastAsia="pl-PL"/>
        </w:rPr>
        <w:t>:</w:t>
      </w:r>
    </w:p>
    <w:p w14:paraId="70686FED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BF41BA0" w14:textId="604985AB" w:rsidR="00626C85" w:rsidRDefault="001E6C0A" w:rsidP="00122DF8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inny rodzaj</w:t>
      </w:r>
    </w:p>
    <w:p w14:paraId="229B099E" w14:textId="7ADE635F" w:rsidR="00122DF8" w:rsidRPr="00DC22CC" w:rsidRDefault="00122DF8" w:rsidP="00DC22CC">
      <w:pPr>
        <w:jc w:val="both"/>
        <w:rPr>
          <w:rFonts w:ascii="Cambria" w:hAnsi="Cambria" w:cs="Arial"/>
          <w:bCs/>
          <w:sz w:val="22"/>
          <w:szCs w:val="22"/>
        </w:rPr>
      </w:pPr>
    </w:p>
    <w:p w14:paraId="2CE7EAEA" w14:textId="0511F4F0" w:rsidR="001E6C0A" w:rsidRPr="002E0BB6" w:rsidRDefault="00122DF8" w:rsidP="00122DF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DC22CC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2E0BB6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5FFEAF69" w:rsidR="001E6C0A" w:rsidRDefault="001E6C0A" w:rsidP="007308A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174339C" w14:textId="77777777" w:rsidR="00CC7093" w:rsidRPr="002E0BB6" w:rsidRDefault="00CC7093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Pr="002E0BB6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2E0BB6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2E0BB6">
        <w:rPr>
          <w:rFonts w:ascii="Cambria" w:hAnsi="Cambria" w:cs="Arial"/>
          <w:bCs/>
          <w:sz w:val="22"/>
          <w:szCs w:val="22"/>
        </w:rPr>
        <w:br/>
        <w:t>(podpis)</w:t>
      </w:r>
    </w:p>
    <w:p w14:paraId="6712D430" w14:textId="489C3B31" w:rsidR="00A07B06" w:rsidRPr="002E0BB6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2E0BB6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2E0BB6">
        <w:rPr>
          <w:rFonts w:ascii="Cambria" w:hAnsi="Cambria" w:cs="Arial"/>
          <w:bCs/>
          <w:i/>
          <w:sz w:val="22"/>
          <w:szCs w:val="22"/>
        </w:rPr>
        <w:tab/>
      </w:r>
      <w:r w:rsidRPr="002E0BB6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2E0BB6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2E0BB6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4A1A5776" w14:textId="77777777" w:rsidR="001E6C0A" w:rsidRPr="002E0BB6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 xml:space="preserve">* - niepotrzebne skreślić </w:t>
      </w:r>
    </w:p>
    <w:sectPr w:rsidR="001E6C0A" w:rsidRPr="002E0BB6" w:rsidSect="00715150">
      <w:footerReference w:type="default" r:id="rId8"/>
      <w:footerReference w:type="first" r:id="rId9"/>
      <w:pgSz w:w="16837" w:h="11905" w:orient="landscape" w:code="9"/>
      <w:pgMar w:top="1418" w:right="1386" w:bottom="1418" w:left="11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065D" w14:textId="77777777" w:rsidR="00F93807" w:rsidRDefault="00F93807">
      <w:r>
        <w:separator/>
      </w:r>
    </w:p>
  </w:endnote>
  <w:endnote w:type="continuationSeparator" w:id="0">
    <w:p w14:paraId="53BCAE1C" w14:textId="77777777" w:rsidR="00F93807" w:rsidRDefault="00F9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1198A3DE" w:rsidR="00312723" w:rsidRPr="00F57CA1" w:rsidRDefault="00312723" w:rsidP="007151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985D099" w:rsidR="00312723" w:rsidRPr="00F57CA1" w:rsidRDefault="00312723" w:rsidP="009438E3">
    <w:pPr>
      <w:pStyle w:val="Stopka"/>
      <w:jc w:val="cen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6382730A" w:rsidR="00312723" w:rsidRDefault="00715150" w:rsidP="009438E3">
    <w:pPr>
      <w:pStyle w:val="Stopka"/>
      <w:jc w:val="center"/>
    </w:pPr>
    <w:r>
      <w:rPr>
        <w:noProof/>
      </w:rPr>
      <w:drawing>
        <wp:inline distT="0" distB="0" distL="0" distR="0" wp14:anchorId="1FDAFF9B" wp14:editId="2F9ADFA4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AC2C" w14:textId="77777777" w:rsidR="00F93807" w:rsidRDefault="00F93807">
      <w:r>
        <w:separator/>
      </w:r>
    </w:p>
  </w:footnote>
  <w:footnote w:type="continuationSeparator" w:id="0">
    <w:p w14:paraId="2AEA5244" w14:textId="77777777" w:rsidR="00F93807" w:rsidRDefault="00F93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75506DB"/>
    <w:multiLevelType w:val="hybridMultilevel"/>
    <w:tmpl w:val="5BEA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AC4B82"/>
    <w:multiLevelType w:val="hybridMultilevel"/>
    <w:tmpl w:val="F22E5B28"/>
    <w:lvl w:ilvl="0" w:tplc="727A5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CCE3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3" w15:restartNumberingAfterBreak="0">
    <w:nsid w:val="207C7DA0"/>
    <w:multiLevelType w:val="hybridMultilevel"/>
    <w:tmpl w:val="F0FA6DD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1A706A"/>
    <w:multiLevelType w:val="multilevel"/>
    <w:tmpl w:val="AC92F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7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8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9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1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2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3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EB51FB9"/>
    <w:multiLevelType w:val="hybridMultilevel"/>
    <w:tmpl w:val="69D0E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8" w15:restartNumberingAfterBreak="0">
    <w:nsid w:val="30F30BE6"/>
    <w:multiLevelType w:val="hybridMultilevel"/>
    <w:tmpl w:val="92D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1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7D0527C"/>
    <w:multiLevelType w:val="hybridMultilevel"/>
    <w:tmpl w:val="B3E0347E"/>
    <w:lvl w:ilvl="0" w:tplc="BDA62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7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9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90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1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5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6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7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8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0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1" w15:restartNumberingAfterBreak="0">
    <w:nsid w:val="45A91B07"/>
    <w:multiLevelType w:val="hybridMultilevel"/>
    <w:tmpl w:val="96222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105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6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0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11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14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8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9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24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4C35E67"/>
    <w:multiLevelType w:val="hybridMultilevel"/>
    <w:tmpl w:val="4860E4F0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7" w15:restartNumberingAfterBreak="0">
    <w:nsid w:val="64D173E4"/>
    <w:multiLevelType w:val="hybridMultilevel"/>
    <w:tmpl w:val="A7502F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3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32" w15:restartNumberingAfterBreak="0">
    <w:nsid w:val="69053245"/>
    <w:multiLevelType w:val="hybridMultilevel"/>
    <w:tmpl w:val="89AAC29A"/>
    <w:lvl w:ilvl="0" w:tplc="50E4CF78">
      <w:start w:val="1"/>
      <w:numFmt w:val="bullet"/>
      <w:lvlText w:val="□"/>
      <w:lvlJc w:val="left"/>
      <w:pPr>
        <w:ind w:left="1485" w:hanging="360"/>
      </w:pPr>
      <w:rPr>
        <w:rFonts w:ascii="Sylfaen" w:hAnsi="Sylfaen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3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4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5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58095999">
    <w:abstractNumId w:val="2"/>
  </w:num>
  <w:num w:numId="2" w16cid:durableId="1572034754">
    <w:abstractNumId w:val="9"/>
  </w:num>
  <w:num w:numId="3" w16cid:durableId="2102674804">
    <w:abstractNumId w:val="10"/>
  </w:num>
  <w:num w:numId="4" w16cid:durableId="2110619124">
    <w:abstractNumId w:val="139"/>
  </w:num>
  <w:num w:numId="5" w16cid:durableId="1057970165">
    <w:abstractNumId w:val="115"/>
  </w:num>
  <w:num w:numId="6" w16cid:durableId="796339402">
    <w:abstractNumId w:val="128"/>
  </w:num>
  <w:num w:numId="7" w16cid:durableId="1517041191">
    <w:abstractNumId w:val="62"/>
  </w:num>
  <w:num w:numId="8" w16cid:durableId="1668052120">
    <w:abstractNumId w:val="95"/>
  </w:num>
  <w:num w:numId="9" w16cid:durableId="1644846364">
    <w:abstractNumId w:val="67"/>
  </w:num>
  <w:num w:numId="10" w16cid:durableId="500391336">
    <w:abstractNumId w:val="0"/>
  </w:num>
  <w:num w:numId="11" w16cid:durableId="903565945">
    <w:abstractNumId w:val="98"/>
  </w:num>
  <w:num w:numId="12" w16cid:durableId="1425683914">
    <w:abstractNumId w:val="91"/>
  </w:num>
  <w:num w:numId="13" w16cid:durableId="8610162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6662030">
    <w:abstractNumId w:val="130"/>
    <w:lvlOverride w:ilvl="0">
      <w:startOverride w:val="1"/>
    </w:lvlOverride>
  </w:num>
  <w:num w:numId="15" w16cid:durableId="1687251227">
    <w:abstractNumId w:val="117"/>
    <w:lvlOverride w:ilvl="0">
      <w:startOverride w:val="1"/>
    </w:lvlOverride>
  </w:num>
  <w:num w:numId="16" w16cid:durableId="169682476">
    <w:abstractNumId w:val="94"/>
    <w:lvlOverride w:ilvl="0">
      <w:startOverride w:val="1"/>
    </w:lvlOverride>
  </w:num>
  <w:num w:numId="17" w16cid:durableId="762651971">
    <w:abstractNumId w:val="117"/>
  </w:num>
  <w:num w:numId="18" w16cid:durableId="1231382831">
    <w:abstractNumId w:val="94"/>
  </w:num>
  <w:num w:numId="19" w16cid:durableId="453449931">
    <w:abstractNumId w:val="58"/>
  </w:num>
  <w:num w:numId="20" w16cid:durableId="554315201">
    <w:abstractNumId w:val="109"/>
  </w:num>
  <w:num w:numId="21" w16cid:durableId="309133926">
    <w:abstractNumId w:val="41"/>
  </w:num>
  <w:num w:numId="22" w16cid:durableId="1694572730">
    <w:abstractNumId w:val="73"/>
  </w:num>
  <w:num w:numId="23" w16cid:durableId="1766269708">
    <w:abstractNumId w:val="59"/>
  </w:num>
  <w:num w:numId="24" w16cid:durableId="180897396">
    <w:abstractNumId w:val="112"/>
  </w:num>
  <w:num w:numId="25" w16cid:durableId="2038891447">
    <w:abstractNumId w:val="133"/>
  </w:num>
  <w:num w:numId="26" w16cid:durableId="35663279">
    <w:abstractNumId w:val="36"/>
  </w:num>
  <w:num w:numId="27" w16cid:durableId="2049796287">
    <w:abstractNumId w:val="102"/>
  </w:num>
  <w:num w:numId="28" w16cid:durableId="1408500378">
    <w:abstractNumId w:val="39"/>
  </w:num>
  <w:num w:numId="29" w16cid:durableId="1856767416">
    <w:abstractNumId w:val="124"/>
  </w:num>
  <w:num w:numId="30" w16cid:durableId="320810704">
    <w:abstractNumId w:val="114"/>
  </w:num>
  <w:num w:numId="31" w16cid:durableId="1988780927">
    <w:abstractNumId w:val="119"/>
  </w:num>
  <w:num w:numId="32" w16cid:durableId="772674674">
    <w:abstractNumId w:val="92"/>
  </w:num>
  <w:num w:numId="33" w16cid:durableId="1281649459">
    <w:abstractNumId w:val="84"/>
  </w:num>
  <w:num w:numId="34" w16cid:durableId="1792094020">
    <w:abstractNumId w:val="106"/>
  </w:num>
  <w:num w:numId="35" w16cid:durableId="388916630">
    <w:abstractNumId w:val="76"/>
  </w:num>
  <w:num w:numId="36" w16cid:durableId="648485310">
    <w:abstractNumId w:val="153"/>
  </w:num>
  <w:num w:numId="37" w16cid:durableId="1152982856">
    <w:abstractNumId w:val="83"/>
  </w:num>
  <w:num w:numId="38" w16cid:durableId="630280855">
    <w:abstractNumId w:val="37"/>
  </w:num>
  <w:num w:numId="39" w16cid:durableId="406466930">
    <w:abstractNumId w:val="144"/>
  </w:num>
  <w:num w:numId="40" w16cid:durableId="1199008303">
    <w:abstractNumId w:val="138"/>
  </w:num>
  <w:num w:numId="41" w16cid:durableId="738552589">
    <w:abstractNumId w:val="129"/>
  </w:num>
  <w:num w:numId="42" w16cid:durableId="45809832">
    <w:abstractNumId w:val="50"/>
  </w:num>
  <w:num w:numId="43" w16cid:durableId="1775904930">
    <w:abstractNumId w:val="87"/>
  </w:num>
  <w:num w:numId="44" w16cid:durableId="753478310">
    <w:abstractNumId w:val="56"/>
  </w:num>
  <w:num w:numId="45" w16cid:durableId="1367172795">
    <w:abstractNumId w:val="145"/>
  </w:num>
  <w:num w:numId="46" w16cid:durableId="1361473190">
    <w:abstractNumId w:val="8"/>
  </w:num>
  <w:num w:numId="47" w16cid:durableId="1861554057">
    <w:abstractNumId w:val="11"/>
  </w:num>
  <w:num w:numId="48" w16cid:durableId="698313434">
    <w:abstractNumId w:val="12"/>
  </w:num>
  <w:num w:numId="49" w16cid:durableId="1427573538">
    <w:abstractNumId w:val="15"/>
  </w:num>
  <w:num w:numId="50" w16cid:durableId="1682270713">
    <w:abstractNumId w:val="18"/>
  </w:num>
  <w:num w:numId="51" w16cid:durableId="1820879422">
    <w:abstractNumId w:val="20"/>
  </w:num>
  <w:num w:numId="52" w16cid:durableId="104229214">
    <w:abstractNumId w:val="21"/>
  </w:num>
  <w:num w:numId="53" w16cid:durableId="937101232">
    <w:abstractNumId w:val="24"/>
  </w:num>
  <w:num w:numId="54" w16cid:durableId="1583031249">
    <w:abstractNumId w:val="25"/>
  </w:num>
  <w:num w:numId="55" w16cid:durableId="525631472">
    <w:abstractNumId w:val="26"/>
  </w:num>
  <w:num w:numId="56" w16cid:durableId="2027249461">
    <w:abstractNumId w:val="27"/>
  </w:num>
  <w:num w:numId="57" w16cid:durableId="642125888">
    <w:abstractNumId w:val="28"/>
  </w:num>
  <w:num w:numId="58" w16cid:durableId="923033104">
    <w:abstractNumId w:val="29"/>
  </w:num>
  <w:num w:numId="59" w16cid:durableId="1220245920">
    <w:abstractNumId w:val="30"/>
  </w:num>
  <w:num w:numId="60" w16cid:durableId="1713461836">
    <w:abstractNumId w:val="31"/>
  </w:num>
  <w:num w:numId="61" w16cid:durableId="422840004">
    <w:abstractNumId w:val="32"/>
  </w:num>
  <w:num w:numId="62" w16cid:durableId="1558740558">
    <w:abstractNumId w:val="33"/>
  </w:num>
  <w:num w:numId="63" w16cid:durableId="1603763473">
    <w:abstractNumId w:val="34"/>
  </w:num>
  <w:num w:numId="64" w16cid:durableId="724068388">
    <w:abstractNumId w:val="110"/>
  </w:num>
  <w:num w:numId="65" w16cid:durableId="223639412">
    <w:abstractNumId w:val="72"/>
  </w:num>
  <w:num w:numId="66" w16cid:durableId="130830359">
    <w:abstractNumId w:val="77"/>
  </w:num>
  <w:num w:numId="67" w16cid:durableId="1895963418">
    <w:abstractNumId w:val="113"/>
  </w:num>
  <w:num w:numId="68" w16cid:durableId="254824604">
    <w:abstractNumId w:val="48"/>
  </w:num>
  <w:num w:numId="69" w16cid:durableId="98184976">
    <w:abstractNumId w:val="150"/>
  </w:num>
  <w:num w:numId="70" w16cid:durableId="896168971">
    <w:abstractNumId w:val="149"/>
  </w:num>
  <w:num w:numId="71" w16cid:durableId="185100140">
    <w:abstractNumId w:val="96"/>
  </w:num>
  <w:num w:numId="72" w16cid:durableId="1056011519">
    <w:abstractNumId w:val="86"/>
  </w:num>
  <w:num w:numId="73" w16cid:durableId="2009559385">
    <w:abstractNumId w:val="89"/>
  </w:num>
  <w:num w:numId="74" w16cid:durableId="139930045">
    <w:abstractNumId w:val="69"/>
  </w:num>
  <w:num w:numId="75" w16cid:durableId="2041543244">
    <w:abstractNumId w:val="74"/>
  </w:num>
  <w:num w:numId="76" w16cid:durableId="1982881826">
    <w:abstractNumId w:val="123"/>
  </w:num>
  <w:num w:numId="77" w16cid:durableId="508520374">
    <w:abstractNumId w:val="105"/>
  </w:num>
  <w:num w:numId="78" w16cid:durableId="805510720">
    <w:abstractNumId w:val="152"/>
  </w:num>
  <w:num w:numId="79" w16cid:durableId="233394999">
    <w:abstractNumId w:val="141"/>
  </w:num>
  <w:num w:numId="80" w16cid:durableId="562448593">
    <w:abstractNumId w:val="116"/>
  </w:num>
  <w:num w:numId="81" w16cid:durableId="345332521">
    <w:abstractNumId w:val="126"/>
  </w:num>
  <w:num w:numId="82" w16cid:durableId="601914912">
    <w:abstractNumId w:val="151"/>
  </w:num>
  <w:num w:numId="83" w16cid:durableId="1410270005">
    <w:abstractNumId w:val="88"/>
  </w:num>
  <w:num w:numId="84" w16cid:durableId="755634051">
    <w:abstractNumId w:val="111"/>
  </w:num>
  <w:num w:numId="85" w16cid:durableId="942029477">
    <w:abstractNumId w:val="100"/>
  </w:num>
  <w:num w:numId="86" w16cid:durableId="1617831478">
    <w:abstractNumId w:val="99"/>
  </w:num>
  <w:num w:numId="87" w16cid:durableId="401827791">
    <w:abstractNumId w:val="147"/>
  </w:num>
  <w:num w:numId="88" w16cid:durableId="1987591007">
    <w:abstractNumId w:val="55"/>
  </w:num>
  <w:num w:numId="89" w16cid:durableId="1960911448">
    <w:abstractNumId w:val="71"/>
  </w:num>
  <w:num w:numId="90" w16cid:durableId="505901857">
    <w:abstractNumId w:val="104"/>
  </w:num>
  <w:num w:numId="91" w16cid:durableId="917326376">
    <w:abstractNumId w:val="57"/>
  </w:num>
  <w:num w:numId="92" w16cid:durableId="2110079329">
    <w:abstractNumId w:val="80"/>
  </w:num>
  <w:num w:numId="93" w16cid:durableId="492258381">
    <w:abstractNumId w:val="68"/>
  </w:num>
  <w:num w:numId="94" w16cid:durableId="905994034">
    <w:abstractNumId w:val="40"/>
  </w:num>
  <w:num w:numId="95" w16cid:durableId="611857932">
    <w:abstractNumId w:val="136"/>
  </w:num>
  <w:num w:numId="96" w16cid:durableId="1685478658">
    <w:abstractNumId w:val="118"/>
  </w:num>
  <w:num w:numId="97" w16cid:durableId="1933258">
    <w:abstractNumId w:val="79"/>
  </w:num>
  <w:num w:numId="98" w16cid:durableId="982856255">
    <w:abstractNumId w:val="60"/>
  </w:num>
  <w:num w:numId="99" w16cid:durableId="702900050">
    <w:abstractNumId w:val="81"/>
  </w:num>
  <w:num w:numId="100" w16cid:durableId="1870995025">
    <w:abstractNumId w:val="135"/>
  </w:num>
  <w:num w:numId="101" w16cid:durableId="1576472728">
    <w:abstractNumId w:val="148"/>
  </w:num>
  <w:num w:numId="102" w16cid:durableId="619150383">
    <w:abstractNumId w:val="131"/>
  </w:num>
  <w:num w:numId="103" w16cid:durableId="1574316143">
    <w:abstractNumId w:val="122"/>
  </w:num>
  <w:num w:numId="104" w16cid:durableId="1536192903">
    <w:abstractNumId w:val="97"/>
  </w:num>
  <w:num w:numId="105" w16cid:durableId="863513961">
    <w:abstractNumId w:val="49"/>
  </w:num>
  <w:num w:numId="106" w16cid:durableId="98572913">
    <w:abstractNumId w:val="120"/>
  </w:num>
  <w:num w:numId="107" w16cid:durableId="398870286">
    <w:abstractNumId w:val="38"/>
  </w:num>
  <w:num w:numId="108" w16cid:durableId="518277649">
    <w:abstractNumId w:val="53"/>
  </w:num>
  <w:num w:numId="109" w16cid:durableId="820734010">
    <w:abstractNumId w:val="42"/>
  </w:num>
  <w:num w:numId="110" w16cid:durableId="189683142">
    <w:abstractNumId w:val="146"/>
  </w:num>
  <w:num w:numId="111" w16cid:durableId="1718552969">
    <w:abstractNumId w:val="107"/>
  </w:num>
  <w:num w:numId="112" w16cid:durableId="1706907050">
    <w:abstractNumId w:val="65"/>
  </w:num>
  <w:num w:numId="113" w16cid:durableId="96826689">
    <w:abstractNumId w:val="121"/>
  </w:num>
  <w:num w:numId="114" w16cid:durableId="1095173947">
    <w:abstractNumId w:val="137"/>
  </w:num>
  <w:num w:numId="115" w16cid:durableId="1175223116">
    <w:abstractNumId w:val="47"/>
  </w:num>
  <w:num w:numId="116" w16cid:durableId="1132020984">
    <w:abstractNumId w:val="108"/>
  </w:num>
  <w:num w:numId="117" w16cid:durableId="690034190">
    <w:abstractNumId w:val="44"/>
  </w:num>
  <w:num w:numId="118" w16cid:durableId="453713640">
    <w:abstractNumId w:val="142"/>
  </w:num>
  <w:num w:numId="119" w16cid:durableId="978731994">
    <w:abstractNumId w:val="52"/>
  </w:num>
  <w:num w:numId="120" w16cid:durableId="726997806">
    <w:abstractNumId w:val="1"/>
  </w:num>
  <w:num w:numId="121" w16cid:durableId="386615397">
    <w:abstractNumId w:val="3"/>
  </w:num>
  <w:num w:numId="122" w16cid:durableId="735668580">
    <w:abstractNumId w:val="90"/>
  </w:num>
  <w:num w:numId="123" w16cid:durableId="1037968972">
    <w:abstractNumId w:val="93"/>
  </w:num>
  <w:num w:numId="124" w16cid:durableId="1738042811">
    <w:abstractNumId w:val="143"/>
  </w:num>
  <w:num w:numId="125" w16cid:durableId="1718047071">
    <w:abstractNumId w:val="54"/>
  </w:num>
  <w:num w:numId="126" w16cid:durableId="120420256">
    <w:abstractNumId w:val="43"/>
  </w:num>
  <w:num w:numId="127" w16cid:durableId="1293360979">
    <w:abstractNumId w:val="51"/>
  </w:num>
  <w:num w:numId="128" w16cid:durableId="1046560031">
    <w:abstractNumId w:val="70"/>
  </w:num>
  <w:num w:numId="129" w16cid:durableId="1006127448">
    <w:abstractNumId w:val="46"/>
  </w:num>
  <w:num w:numId="130" w16cid:durableId="780732123">
    <w:abstractNumId w:val="140"/>
  </w:num>
  <w:num w:numId="131" w16cid:durableId="1807968639">
    <w:abstractNumId w:val="134"/>
  </w:num>
  <w:num w:numId="132" w16cid:durableId="20936733">
    <w:abstractNumId w:val="103"/>
  </w:num>
  <w:num w:numId="133" w16cid:durableId="878510729">
    <w:abstractNumId w:val="82"/>
  </w:num>
  <w:num w:numId="134" w16cid:durableId="634216948">
    <w:abstractNumId w:val="125"/>
  </w:num>
  <w:num w:numId="135" w16cid:durableId="958605503">
    <w:abstractNumId w:val="85"/>
  </w:num>
  <w:num w:numId="136" w16cid:durableId="1626234304">
    <w:abstractNumId w:val="61"/>
  </w:num>
  <w:num w:numId="137" w16cid:durableId="766271019">
    <w:abstractNumId w:val="127"/>
  </w:num>
  <w:num w:numId="138" w16cid:durableId="1286546535">
    <w:abstractNumId w:val="78"/>
  </w:num>
  <w:num w:numId="139" w16cid:durableId="91897338">
    <w:abstractNumId w:val="132"/>
  </w:num>
  <w:num w:numId="140" w16cid:durableId="622201213">
    <w:abstractNumId w:val="75"/>
  </w:num>
  <w:num w:numId="141" w16cid:durableId="515652589">
    <w:abstractNumId w:val="45"/>
  </w:num>
  <w:num w:numId="142" w16cid:durableId="180777349">
    <w:abstractNumId w:val="63"/>
  </w:num>
  <w:num w:numId="143" w16cid:durableId="1630234876">
    <w:abstractNumId w:val="101"/>
  </w:num>
  <w:num w:numId="144" w16cid:durableId="772475675">
    <w:abstractNumId w:val="6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9FC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0E3C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1A"/>
    <w:rsid w:val="000708CE"/>
    <w:rsid w:val="00070FDA"/>
    <w:rsid w:val="00072747"/>
    <w:rsid w:val="000741F9"/>
    <w:rsid w:val="000756BE"/>
    <w:rsid w:val="00077F5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A71FE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E3C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72B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67CB"/>
    <w:rsid w:val="00111524"/>
    <w:rsid w:val="00111526"/>
    <w:rsid w:val="00112579"/>
    <w:rsid w:val="00113875"/>
    <w:rsid w:val="00113A41"/>
    <w:rsid w:val="001142C0"/>
    <w:rsid w:val="00114596"/>
    <w:rsid w:val="00115A3E"/>
    <w:rsid w:val="001163A3"/>
    <w:rsid w:val="001209CA"/>
    <w:rsid w:val="00122CD6"/>
    <w:rsid w:val="00122DF8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3678E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159"/>
    <w:rsid w:val="001558DB"/>
    <w:rsid w:val="00155FA6"/>
    <w:rsid w:val="00156D8D"/>
    <w:rsid w:val="00156EB0"/>
    <w:rsid w:val="001572A9"/>
    <w:rsid w:val="00161F09"/>
    <w:rsid w:val="00162D28"/>
    <w:rsid w:val="00163C32"/>
    <w:rsid w:val="00163FD9"/>
    <w:rsid w:val="00165F98"/>
    <w:rsid w:val="001663C1"/>
    <w:rsid w:val="00166D5C"/>
    <w:rsid w:val="00167A84"/>
    <w:rsid w:val="001731B2"/>
    <w:rsid w:val="00174569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961A5"/>
    <w:rsid w:val="001A0A5E"/>
    <w:rsid w:val="001A1429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852"/>
    <w:rsid w:val="001B7AAC"/>
    <w:rsid w:val="001C0223"/>
    <w:rsid w:val="001C05C9"/>
    <w:rsid w:val="001C0FEC"/>
    <w:rsid w:val="001C204A"/>
    <w:rsid w:val="001C208E"/>
    <w:rsid w:val="001C2F87"/>
    <w:rsid w:val="001C3D38"/>
    <w:rsid w:val="001C3DD1"/>
    <w:rsid w:val="001C769C"/>
    <w:rsid w:val="001C7FF2"/>
    <w:rsid w:val="001D172C"/>
    <w:rsid w:val="001D20A0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599E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1DEA"/>
    <w:rsid w:val="002D4470"/>
    <w:rsid w:val="002D5979"/>
    <w:rsid w:val="002D642D"/>
    <w:rsid w:val="002D6960"/>
    <w:rsid w:val="002D7D66"/>
    <w:rsid w:val="002E0BB6"/>
    <w:rsid w:val="002E207D"/>
    <w:rsid w:val="002E416F"/>
    <w:rsid w:val="002E4FAE"/>
    <w:rsid w:val="002E7FE2"/>
    <w:rsid w:val="002F0124"/>
    <w:rsid w:val="002F0795"/>
    <w:rsid w:val="002F2D9C"/>
    <w:rsid w:val="002F352D"/>
    <w:rsid w:val="002F36C6"/>
    <w:rsid w:val="002F5C0E"/>
    <w:rsid w:val="0030040A"/>
    <w:rsid w:val="00300C24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CFA"/>
    <w:rsid w:val="00321C0C"/>
    <w:rsid w:val="00321FF8"/>
    <w:rsid w:val="00322136"/>
    <w:rsid w:val="0032236D"/>
    <w:rsid w:val="003236BF"/>
    <w:rsid w:val="00324656"/>
    <w:rsid w:val="00325C9D"/>
    <w:rsid w:val="003263A9"/>
    <w:rsid w:val="00326657"/>
    <w:rsid w:val="00326A43"/>
    <w:rsid w:val="00327468"/>
    <w:rsid w:val="00327EDC"/>
    <w:rsid w:val="00333E5C"/>
    <w:rsid w:val="00333E7A"/>
    <w:rsid w:val="003358F3"/>
    <w:rsid w:val="00336101"/>
    <w:rsid w:val="00336F69"/>
    <w:rsid w:val="00342AF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57E72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6BCE"/>
    <w:rsid w:val="00377F60"/>
    <w:rsid w:val="00382DDB"/>
    <w:rsid w:val="00384708"/>
    <w:rsid w:val="00385255"/>
    <w:rsid w:val="0038630B"/>
    <w:rsid w:val="00386D68"/>
    <w:rsid w:val="0038748A"/>
    <w:rsid w:val="00387771"/>
    <w:rsid w:val="003923AA"/>
    <w:rsid w:val="00394846"/>
    <w:rsid w:val="0039598F"/>
    <w:rsid w:val="003978B4"/>
    <w:rsid w:val="003A0709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DDD"/>
    <w:rsid w:val="003C1610"/>
    <w:rsid w:val="003C425C"/>
    <w:rsid w:val="003C4BAD"/>
    <w:rsid w:val="003C61B6"/>
    <w:rsid w:val="003C7F28"/>
    <w:rsid w:val="003D0F5F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1D81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6D7"/>
    <w:rsid w:val="00400DF7"/>
    <w:rsid w:val="00402AC2"/>
    <w:rsid w:val="00403F42"/>
    <w:rsid w:val="0040522B"/>
    <w:rsid w:val="00406151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059"/>
    <w:rsid w:val="00462831"/>
    <w:rsid w:val="004649DA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0346"/>
    <w:rsid w:val="00482159"/>
    <w:rsid w:val="00482594"/>
    <w:rsid w:val="00482BC8"/>
    <w:rsid w:val="004843DA"/>
    <w:rsid w:val="00485D5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157E"/>
    <w:rsid w:val="004A24E7"/>
    <w:rsid w:val="004A4188"/>
    <w:rsid w:val="004A52AD"/>
    <w:rsid w:val="004A6DB8"/>
    <w:rsid w:val="004A7A64"/>
    <w:rsid w:val="004A7CBC"/>
    <w:rsid w:val="004B2374"/>
    <w:rsid w:val="004B2FB6"/>
    <w:rsid w:val="004B31A6"/>
    <w:rsid w:val="004C092F"/>
    <w:rsid w:val="004C099B"/>
    <w:rsid w:val="004C1B87"/>
    <w:rsid w:val="004C2C4E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61A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5AE5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271"/>
    <w:rsid w:val="00527F76"/>
    <w:rsid w:val="00530022"/>
    <w:rsid w:val="005303AF"/>
    <w:rsid w:val="00530F1F"/>
    <w:rsid w:val="005318C9"/>
    <w:rsid w:val="005326C1"/>
    <w:rsid w:val="005332BB"/>
    <w:rsid w:val="00533D0D"/>
    <w:rsid w:val="0053605A"/>
    <w:rsid w:val="00537096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554B"/>
    <w:rsid w:val="00596F86"/>
    <w:rsid w:val="005978CC"/>
    <w:rsid w:val="005A0D5E"/>
    <w:rsid w:val="005A2030"/>
    <w:rsid w:val="005A303C"/>
    <w:rsid w:val="005A31E9"/>
    <w:rsid w:val="005A57F0"/>
    <w:rsid w:val="005A780A"/>
    <w:rsid w:val="005A7CE1"/>
    <w:rsid w:val="005A7FEC"/>
    <w:rsid w:val="005B0EA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3981"/>
    <w:rsid w:val="005E5EEF"/>
    <w:rsid w:val="005E5F85"/>
    <w:rsid w:val="005F0482"/>
    <w:rsid w:val="005F0C0B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C99"/>
    <w:rsid w:val="006102B3"/>
    <w:rsid w:val="00611074"/>
    <w:rsid w:val="00612576"/>
    <w:rsid w:val="006127B9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17A1D"/>
    <w:rsid w:val="00620448"/>
    <w:rsid w:val="00620D4D"/>
    <w:rsid w:val="00621BF3"/>
    <w:rsid w:val="006235B1"/>
    <w:rsid w:val="00625EC0"/>
    <w:rsid w:val="00626C85"/>
    <w:rsid w:val="00627EA4"/>
    <w:rsid w:val="0063078D"/>
    <w:rsid w:val="00633D2F"/>
    <w:rsid w:val="0063483B"/>
    <w:rsid w:val="00634980"/>
    <w:rsid w:val="00636C00"/>
    <w:rsid w:val="00640F54"/>
    <w:rsid w:val="00643EBA"/>
    <w:rsid w:val="00644329"/>
    <w:rsid w:val="0064527B"/>
    <w:rsid w:val="006544C9"/>
    <w:rsid w:val="0065644F"/>
    <w:rsid w:val="00656723"/>
    <w:rsid w:val="00662F1B"/>
    <w:rsid w:val="00663C1A"/>
    <w:rsid w:val="00664B67"/>
    <w:rsid w:val="0066543D"/>
    <w:rsid w:val="00666624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48D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32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B66"/>
    <w:rsid w:val="006C5EFE"/>
    <w:rsid w:val="006C6D7A"/>
    <w:rsid w:val="006C72A4"/>
    <w:rsid w:val="006D076E"/>
    <w:rsid w:val="006D0C90"/>
    <w:rsid w:val="006D0D73"/>
    <w:rsid w:val="006D1BC4"/>
    <w:rsid w:val="006D2026"/>
    <w:rsid w:val="006D3108"/>
    <w:rsid w:val="006D3AA7"/>
    <w:rsid w:val="006D3FD1"/>
    <w:rsid w:val="006D4AEE"/>
    <w:rsid w:val="006D583D"/>
    <w:rsid w:val="006D68AC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4B8B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150"/>
    <w:rsid w:val="00715BE9"/>
    <w:rsid w:val="00715FD0"/>
    <w:rsid w:val="007203E1"/>
    <w:rsid w:val="00721626"/>
    <w:rsid w:val="007217B2"/>
    <w:rsid w:val="00721817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8A2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894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0143"/>
    <w:rsid w:val="007E5164"/>
    <w:rsid w:val="007F22A1"/>
    <w:rsid w:val="007F2E0A"/>
    <w:rsid w:val="007F53B8"/>
    <w:rsid w:val="007F53F1"/>
    <w:rsid w:val="007F577F"/>
    <w:rsid w:val="007F57E1"/>
    <w:rsid w:val="007F5824"/>
    <w:rsid w:val="007F5E75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327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5758F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C79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5361"/>
    <w:rsid w:val="008C6EF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F0B20"/>
    <w:rsid w:val="008F22B6"/>
    <w:rsid w:val="008F2C3C"/>
    <w:rsid w:val="008F6770"/>
    <w:rsid w:val="009018D6"/>
    <w:rsid w:val="00902AB4"/>
    <w:rsid w:val="00903584"/>
    <w:rsid w:val="009041E3"/>
    <w:rsid w:val="00911E5C"/>
    <w:rsid w:val="00912787"/>
    <w:rsid w:val="00912C8F"/>
    <w:rsid w:val="009132F0"/>
    <w:rsid w:val="00913F8C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7EF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38E3"/>
    <w:rsid w:val="00945043"/>
    <w:rsid w:val="0094585B"/>
    <w:rsid w:val="00946CC5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76369"/>
    <w:rsid w:val="009806E0"/>
    <w:rsid w:val="00982138"/>
    <w:rsid w:val="00982F9D"/>
    <w:rsid w:val="00983873"/>
    <w:rsid w:val="009848C0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3304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40C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4BE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1419"/>
    <w:rsid w:val="00A54999"/>
    <w:rsid w:val="00A56DDA"/>
    <w:rsid w:val="00A57214"/>
    <w:rsid w:val="00A60DDD"/>
    <w:rsid w:val="00A618ED"/>
    <w:rsid w:val="00A621E1"/>
    <w:rsid w:val="00A622BA"/>
    <w:rsid w:val="00A63556"/>
    <w:rsid w:val="00A63E1F"/>
    <w:rsid w:val="00A6492A"/>
    <w:rsid w:val="00A64A80"/>
    <w:rsid w:val="00A661B8"/>
    <w:rsid w:val="00A7092B"/>
    <w:rsid w:val="00A70EB7"/>
    <w:rsid w:val="00A71513"/>
    <w:rsid w:val="00A7179A"/>
    <w:rsid w:val="00A72E0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4590"/>
    <w:rsid w:val="00A9561C"/>
    <w:rsid w:val="00A95D2D"/>
    <w:rsid w:val="00AA3E41"/>
    <w:rsid w:val="00AA5021"/>
    <w:rsid w:val="00AA607A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3ACA"/>
    <w:rsid w:val="00AE3FA5"/>
    <w:rsid w:val="00AE4F77"/>
    <w:rsid w:val="00AE56CB"/>
    <w:rsid w:val="00AE5F9F"/>
    <w:rsid w:val="00AE6AB5"/>
    <w:rsid w:val="00AE6F4D"/>
    <w:rsid w:val="00AE7B1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743"/>
    <w:rsid w:val="00B06991"/>
    <w:rsid w:val="00B06A75"/>
    <w:rsid w:val="00B077F3"/>
    <w:rsid w:val="00B07B76"/>
    <w:rsid w:val="00B10B6E"/>
    <w:rsid w:val="00B11CFB"/>
    <w:rsid w:val="00B149A7"/>
    <w:rsid w:val="00B1502A"/>
    <w:rsid w:val="00B17CCD"/>
    <w:rsid w:val="00B21AA3"/>
    <w:rsid w:val="00B221B2"/>
    <w:rsid w:val="00B232CB"/>
    <w:rsid w:val="00B24DFA"/>
    <w:rsid w:val="00B259EC"/>
    <w:rsid w:val="00B2696A"/>
    <w:rsid w:val="00B26B64"/>
    <w:rsid w:val="00B270AC"/>
    <w:rsid w:val="00B3034B"/>
    <w:rsid w:val="00B30B7A"/>
    <w:rsid w:val="00B331F5"/>
    <w:rsid w:val="00B33422"/>
    <w:rsid w:val="00B3346A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57C55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6FC3"/>
    <w:rsid w:val="00B676D3"/>
    <w:rsid w:val="00B712C5"/>
    <w:rsid w:val="00B7184D"/>
    <w:rsid w:val="00B73F4D"/>
    <w:rsid w:val="00B74957"/>
    <w:rsid w:val="00B75185"/>
    <w:rsid w:val="00B76BE6"/>
    <w:rsid w:val="00B76FBE"/>
    <w:rsid w:val="00B810F9"/>
    <w:rsid w:val="00B81E97"/>
    <w:rsid w:val="00B83303"/>
    <w:rsid w:val="00B83A11"/>
    <w:rsid w:val="00B84683"/>
    <w:rsid w:val="00B84A9F"/>
    <w:rsid w:val="00B871F4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50B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77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4CE"/>
    <w:rsid w:val="00C35D5F"/>
    <w:rsid w:val="00C35E3C"/>
    <w:rsid w:val="00C371B2"/>
    <w:rsid w:val="00C40BFA"/>
    <w:rsid w:val="00C410E1"/>
    <w:rsid w:val="00C45B59"/>
    <w:rsid w:val="00C45F7E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57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B6D21"/>
    <w:rsid w:val="00CC00F3"/>
    <w:rsid w:val="00CC0710"/>
    <w:rsid w:val="00CC0C1F"/>
    <w:rsid w:val="00CC100A"/>
    <w:rsid w:val="00CC4E51"/>
    <w:rsid w:val="00CC7093"/>
    <w:rsid w:val="00CD1033"/>
    <w:rsid w:val="00CD1651"/>
    <w:rsid w:val="00CD1FB7"/>
    <w:rsid w:val="00CD2AF6"/>
    <w:rsid w:val="00CD3130"/>
    <w:rsid w:val="00CD46EE"/>
    <w:rsid w:val="00CD487F"/>
    <w:rsid w:val="00CD4F21"/>
    <w:rsid w:val="00CD592B"/>
    <w:rsid w:val="00CD5A80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3745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02E"/>
    <w:rsid w:val="00D30365"/>
    <w:rsid w:val="00D30FAB"/>
    <w:rsid w:val="00D31503"/>
    <w:rsid w:val="00D31FFE"/>
    <w:rsid w:val="00D32DE9"/>
    <w:rsid w:val="00D345F7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1A2C"/>
    <w:rsid w:val="00D73243"/>
    <w:rsid w:val="00D74124"/>
    <w:rsid w:val="00D74E29"/>
    <w:rsid w:val="00D750C8"/>
    <w:rsid w:val="00D761E3"/>
    <w:rsid w:val="00D76588"/>
    <w:rsid w:val="00D76BDA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009D"/>
    <w:rsid w:val="00DA184F"/>
    <w:rsid w:val="00DA2974"/>
    <w:rsid w:val="00DA3F3B"/>
    <w:rsid w:val="00DA433C"/>
    <w:rsid w:val="00DA572B"/>
    <w:rsid w:val="00DA7204"/>
    <w:rsid w:val="00DA76AA"/>
    <w:rsid w:val="00DB066E"/>
    <w:rsid w:val="00DB0AB7"/>
    <w:rsid w:val="00DB11D9"/>
    <w:rsid w:val="00DB2E89"/>
    <w:rsid w:val="00DB2F10"/>
    <w:rsid w:val="00DB50D3"/>
    <w:rsid w:val="00DB55B1"/>
    <w:rsid w:val="00DB5952"/>
    <w:rsid w:val="00DB69A4"/>
    <w:rsid w:val="00DC1316"/>
    <w:rsid w:val="00DC22CC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2893"/>
    <w:rsid w:val="00DF659D"/>
    <w:rsid w:val="00DF6C30"/>
    <w:rsid w:val="00DF76A6"/>
    <w:rsid w:val="00E0072A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7BD"/>
    <w:rsid w:val="00E26811"/>
    <w:rsid w:val="00E26E7D"/>
    <w:rsid w:val="00E308B0"/>
    <w:rsid w:val="00E314EE"/>
    <w:rsid w:val="00E334F0"/>
    <w:rsid w:val="00E350BB"/>
    <w:rsid w:val="00E35CC2"/>
    <w:rsid w:val="00E40D27"/>
    <w:rsid w:val="00E4183B"/>
    <w:rsid w:val="00E432FA"/>
    <w:rsid w:val="00E436A9"/>
    <w:rsid w:val="00E43708"/>
    <w:rsid w:val="00E44A03"/>
    <w:rsid w:val="00E468E5"/>
    <w:rsid w:val="00E46E9B"/>
    <w:rsid w:val="00E51F4C"/>
    <w:rsid w:val="00E5288B"/>
    <w:rsid w:val="00E52DFB"/>
    <w:rsid w:val="00E53ED8"/>
    <w:rsid w:val="00E53FB7"/>
    <w:rsid w:val="00E54205"/>
    <w:rsid w:val="00E54C78"/>
    <w:rsid w:val="00E55FDB"/>
    <w:rsid w:val="00E60E87"/>
    <w:rsid w:val="00E610EA"/>
    <w:rsid w:val="00E62226"/>
    <w:rsid w:val="00E62BDB"/>
    <w:rsid w:val="00E70810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35F"/>
    <w:rsid w:val="00ED29F7"/>
    <w:rsid w:val="00ED2BC3"/>
    <w:rsid w:val="00ED63FA"/>
    <w:rsid w:val="00EE09C7"/>
    <w:rsid w:val="00EE1E61"/>
    <w:rsid w:val="00EE3A6B"/>
    <w:rsid w:val="00EE5263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4E9D"/>
    <w:rsid w:val="00F56C0B"/>
    <w:rsid w:val="00F57CA1"/>
    <w:rsid w:val="00F57CE8"/>
    <w:rsid w:val="00F60149"/>
    <w:rsid w:val="00F6022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2E2F"/>
    <w:rsid w:val="00F930B4"/>
    <w:rsid w:val="00F93807"/>
    <w:rsid w:val="00F9430D"/>
    <w:rsid w:val="00F95E2E"/>
    <w:rsid w:val="00F965F1"/>
    <w:rsid w:val="00F96860"/>
    <w:rsid w:val="00F97E6E"/>
    <w:rsid w:val="00F97F0A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558E"/>
    <w:rsid w:val="00FD7993"/>
    <w:rsid w:val="00FE18A1"/>
    <w:rsid w:val="00FE1EA7"/>
    <w:rsid w:val="00FE222F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4C74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L1,Numerowanie,Akapit z listą5,T_SZ_List Paragraph,normalny tekst,List Paragraph,Akapit z listą BS,A_wyliczenie,K-P_odwolanie,maz_wyliczenie,opis dzialania,Signature,CW_Lista,Wypunktowanie,BulletC,Obiekt,List Paragraph1,Wyliczanie,lp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A_wyliczenie Znak,K-P_odwolanie Znak,maz_wyliczenie Znak,opis dzialania Znak,Signature Znak"/>
    <w:link w:val="Akapitzlist"/>
    <w:uiPriority w:val="34"/>
    <w:qFormat/>
    <w:locked/>
    <w:rsid w:val="002E0BB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05C9-4302-4CAE-940C-C9B3EA4F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Andrzej Gajda</cp:lastModifiedBy>
  <cp:revision>3</cp:revision>
  <cp:lastPrinted>2026-02-03T11:03:00Z</cp:lastPrinted>
  <dcterms:created xsi:type="dcterms:W3CDTF">2026-04-02T07:16:00Z</dcterms:created>
  <dcterms:modified xsi:type="dcterms:W3CDTF">2026-04-02T07:16:00Z</dcterms:modified>
</cp:coreProperties>
</file>